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Default Extension="jpg" ContentType="image/jpg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Arial" w:hAnsi="Arial" w:eastAsia="Arial" w:ascii="Arial"/>
          <w:sz w:val="30"/>
          <w:szCs w:val="30"/>
        </w:rPr>
        <w:jc w:val="left"/>
        <w:spacing w:before="100"/>
        <w:ind w:left="113" w:right="-57"/>
      </w:pPr>
      <w:r>
        <w:rPr>
          <w:rFonts w:cs="Arial" w:hAnsi="Arial" w:eastAsia="Arial" w:ascii="Arial"/>
          <w:sz w:val="30"/>
          <w:szCs w:val="30"/>
        </w:rPr>
        <w:t>Cu</w:t>
      </w:r>
      <w:r>
        <w:rPr>
          <w:rFonts w:cs="Arial" w:hAnsi="Arial" w:eastAsia="Arial" w:ascii="Arial"/>
          <w:spacing w:val="1"/>
          <w:sz w:val="30"/>
          <w:szCs w:val="30"/>
        </w:rPr>
        <w:t>r</w:t>
      </w:r>
      <w:r>
        <w:rPr>
          <w:rFonts w:cs="Arial" w:hAnsi="Arial" w:eastAsia="Arial" w:ascii="Arial"/>
          <w:spacing w:val="0"/>
          <w:sz w:val="30"/>
          <w:szCs w:val="30"/>
        </w:rPr>
        <w:t>r</w:t>
      </w:r>
      <w:r>
        <w:rPr>
          <w:rFonts w:cs="Arial" w:hAnsi="Arial" w:eastAsia="Arial" w:ascii="Arial"/>
          <w:spacing w:val="-1"/>
          <w:sz w:val="30"/>
          <w:szCs w:val="30"/>
        </w:rPr>
        <w:t>i</w:t>
      </w:r>
      <w:r>
        <w:rPr>
          <w:rFonts w:cs="Arial" w:hAnsi="Arial" w:eastAsia="Arial" w:ascii="Arial"/>
          <w:spacing w:val="1"/>
          <w:sz w:val="30"/>
          <w:szCs w:val="30"/>
        </w:rPr>
        <w:t>c</w:t>
      </w:r>
      <w:r>
        <w:rPr>
          <w:rFonts w:cs="Arial" w:hAnsi="Arial" w:eastAsia="Arial" w:ascii="Arial"/>
          <w:spacing w:val="1"/>
          <w:sz w:val="30"/>
          <w:szCs w:val="30"/>
        </w:rPr>
        <w:t>u</w:t>
      </w:r>
      <w:r>
        <w:rPr>
          <w:rFonts w:cs="Arial" w:hAnsi="Arial" w:eastAsia="Arial" w:ascii="Arial"/>
          <w:spacing w:val="-2"/>
          <w:sz w:val="30"/>
          <w:szCs w:val="30"/>
        </w:rPr>
        <w:t>l</w:t>
      </w:r>
      <w:r>
        <w:rPr>
          <w:rFonts w:cs="Arial" w:hAnsi="Arial" w:eastAsia="Arial" w:ascii="Arial"/>
          <w:spacing w:val="1"/>
          <w:sz w:val="30"/>
          <w:szCs w:val="30"/>
        </w:rPr>
        <w:t>u</w:t>
      </w:r>
      <w:r>
        <w:rPr>
          <w:rFonts w:cs="Arial" w:hAnsi="Arial" w:eastAsia="Arial" w:ascii="Arial"/>
          <w:spacing w:val="0"/>
          <w:sz w:val="30"/>
          <w:szCs w:val="30"/>
        </w:rPr>
        <w:t>m</w:t>
      </w:r>
      <w:r>
        <w:rPr>
          <w:rFonts w:cs="Arial" w:hAnsi="Arial" w:eastAsia="Arial" w:ascii="Arial"/>
          <w:spacing w:val="0"/>
          <w:sz w:val="30"/>
          <w:szCs w:val="30"/>
        </w:rPr>
        <w:t> </w:t>
      </w:r>
      <w:r>
        <w:rPr>
          <w:rFonts w:cs="Arial" w:hAnsi="Arial" w:eastAsia="Arial" w:ascii="Arial"/>
          <w:spacing w:val="-3"/>
          <w:sz w:val="30"/>
          <w:szCs w:val="30"/>
        </w:rPr>
        <w:t>v</w:t>
      </w:r>
      <w:r>
        <w:rPr>
          <w:rFonts w:cs="Arial" w:hAnsi="Arial" w:eastAsia="Arial" w:ascii="Arial"/>
          <w:spacing w:val="0"/>
          <w:sz w:val="30"/>
          <w:szCs w:val="30"/>
        </w:rPr>
        <w:t>i</w:t>
      </w:r>
      <w:r>
        <w:rPr>
          <w:rFonts w:cs="Arial" w:hAnsi="Arial" w:eastAsia="Arial" w:ascii="Arial"/>
          <w:spacing w:val="1"/>
          <w:sz w:val="30"/>
          <w:szCs w:val="30"/>
        </w:rPr>
        <w:t>t</w:t>
      </w:r>
      <w:r>
        <w:rPr>
          <w:rFonts w:cs="Arial" w:hAnsi="Arial" w:eastAsia="Arial" w:ascii="Arial"/>
          <w:spacing w:val="1"/>
          <w:sz w:val="30"/>
          <w:szCs w:val="30"/>
        </w:rPr>
        <w:t>a</w:t>
      </w:r>
      <w:r>
        <w:rPr>
          <w:rFonts w:cs="Arial" w:hAnsi="Arial" w:eastAsia="Arial" w:ascii="Arial"/>
          <w:spacing w:val="0"/>
          <w:sz w:val="30"/>
          <w:szCs w:val="30"/>
        </w:rPr>
        <w:t>e</w:t>
      </w:r>
      <w:r>
        <w:rPr>
          <w:rFonts w:cs="Arial" w:hAnsi="Arial" w:eastAsia="Arial" w:ascii="Arial"/>
          <w:spacing w:val="0"/>
          <w:sz w:val="30"/>
          <w:szCs w:val="30"/>
        </w:rPr>
        <w:t>                                                                    </w:t>
      </w:r>
      <w:r>
        <w:rPr>
          <w:rFonts w:cs="Arial" w:hAnsi="Arial" w:eastAsia="Arial" w:ascii="Arial"/>
          <w:spacing w:val="5"/>
          <w:sz w:val="30"/>
          <w:szCs w:val="30"/>
        </w:rPr>
        <w:t> </w:t>
      </w:r>
      <w:r>
        <w:pict>
          <v:shape type="#_x0000_t75" style="width:115pt;height:48.6pt">
            <v:imagedata o:title="" r:id="rId4"/>
          </v:shape>
        </w:pict>
      </w:r>
      <w:r>
        <w:rPr>
          <w:rFonts w:cs="Arial" w:hAnsi="Arial" w:eastAsia="Arial" w:ascii="Arial"/>
          <w:spacing w:val="0"/>
          <w:position w:val="0"/>
          <w:sz w:val="30"/>
          <w:szCs w:val="30"/>
        </w:rPr>
      </w:r>
    </w:p>
    <w:p>
      <w:pPr>
        <w:rPr>
          <w:sz w:val="18"/>
          <w:szCs w:val="18"/>
        </w:rPr>
        <w:jc w:val="left"/>
        <w:spacing w:before="2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30"/>
          <w:szCs w:val="30"/>
        </w:rPr>
        <w:jc w:val="left"/>
        <w:ind w:left="113"/>
      </w:pPr>
      <w:r>
        <w:rPr>
          <w:rFonts w:cs="Arial" w:hAnsi="Arial" w:eastAsia="Arial" w:ascii="Arial"/>
          <w:spacing w:val="-1"/>
          <w:w w:val="100"/>
          <w:sz w:val="30"/>
          <w:szCs w:val="30"/>
        </w:rPr>
        <w:t>P</w:t>
      </w:r>
      <w:r>
        <w:rPr>
          <w:rFonts w:cs="Arial" w:hAnsi="Arial" w:eastAsia="Arial" w:ascii="Arial"/>
          <w:spacing w:val="1"/>
          <w:w w:val="100"/>
          <w:sz w:val="30"/>
          <w:szCs w:val="30"/>
        </w:rPr>
        <w:t>a</w:t>
      </w:r>
      <w:r>
        <w:rPr>
          <w:rFonts w:cs="Arial" w:hAnsi="Arial" w:eastAsia="Arial" w:ascii="Arial"/>
          <w:spacing w:val="0"/>
          <w:w w:val="100"/>
          <w:sz w:val="30"/>
          <w:szCs w:val="30"/>
        </w:rPr>
        <w:t>t</w:t>
      </w:r>
      <w:r>
        <w:rPr>
          <w:rFonts w:cs="Arial" w:hAnsi="Arial" w:eastAsia="Arial" w:ascii="Arial"/>
          <w:spacing w:val="1"/>
          <w:w w:val="100"/>
          <w:sz w:val="30"/>
          <w:szCs w:val="30"/>
        </w:rPr>
        <w:t>r</w:t>
      </w:r>
      <w:r>
        <w:rPr>
          <w:rFonts w:cs="Arial" w:hAnsi="Arial" w:eastAsia="Arial" w:ascii="Arial"/>
          <w:spacing w:val="0"/>
          <w:w w:val="100"/>
          <w:sz w:val="30"/>
          <w:szCs w:val="30"/>
        </w:rPr>
        <w:t>ice</w:t>
      </w:r>
      <w:r>
        <w:rPr>
          <w:rFonts w:cs="Arial" w:hAnsi="Arial" w:eastAsia="Arial" w:ascii="Arial"/>
          <w:spacing w:val="1"/>
          <w:w w:val="100"/>
          <w:sz w:val="30"/>
          <w:szCs w:val="30"/>
        </w:rPr>
        <w:t> </w:t>
      </w:r>
      <w:r>
        <w:rPr>
          <w:rFonts w:cs="Arial" w:hAnsi="Arial" w:eastAsia="Arial" w:ascii="Arial"/>
          <w:spacing w:val="-1"/>
          <w:w w:val="100"/>
          <w:sz w:val="30"/>
          <w:szCs w:val="30"/>
        </w:rPr>
        <w:t>B</w:t>
      </w:r>
      <w:r>
        <w:rPr>
          <w:rFonts w:cs="Arial" w:hAnsi="Arial" w:eastAsia="Arial" w:ascii="Arial"/>
          <w:spacing w:val="-1"/>
          <w:w w:val="100"/>
          <w:sz w:val="30"/>
          <w:szCs w:val="30"/>
        </w:rPr>
        <w:t>u</w:t>
      </w:r>
      <w:r>
        <w:rPr>
          <w:rFonts w:cs="Arial" w:hAnsi="Arial" w:eastAsia="Arial" w:ascii="Arial"/>
          <w:spacing w:val="0"/>
          <w:w w:val="100"/>
          <w:sz w:val="30"/>
          <w:szCs w:val="30"/>
        </w:rPr>
        <w:t>la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113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nt,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é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13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esso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13"/>
      </w:pP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ersonal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113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/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</w:t>
      </w:r>
      <w:r>
        <w:rPr>
          <w:rFonts w:cs="Arial" w:hAnsi="Arial" w:eastAsia="Arial" w:ascii="Arial"/>
          <w:spacing w:val="4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1956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aud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)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z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nd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13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              </w:t>
      </w:r>
      <w:r>
        <w:rPr>
          <w:rFonts w:cs="Arial" w:hAnsi="Arial" w:eastAsia="Arial" w:ascii="Arial"/>
          <w:spacing w:val="3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ss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13"/>
      </w:pP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arital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atus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         </w:t>
      </w:r>
      <w:r>
        <w:rPr>
          <w:rFonts w:cs="Arial" w:hAnsi="Arial" w:eastAsia="Arial" w:ascii="Arial"/>
          <w:spacing w:val="5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dren</w:t>
      </w:r>
    </w:p>
    <w:p>
      <w:pPr>
        <w:rPr>
          <w:sz w:val="10"/>
          <w:szCs w:val="10"/>
        </w:rPr>
        <w:jc w:val="left"/>
        <w:spacing w:before="8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13"/>
      </w:pP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xp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11"/>
          <w:szCs w:val="11"/>
        </w:rPr>
        <w:jc w:val="left"/>
        <w:spacing w:before="7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13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1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11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           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x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V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res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nt,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é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-8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2240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2240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esso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–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estlé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</w:p>
    <w:p>
      <w:pPr>
        <w:rPr>
          <w:sz w:val="11"/>
          <w:szCs w:val="11"/>
        </w:rPr>
        <w:jc w:val="left"/>
        <w:spacing w:before="7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13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2007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                       </w:t>
      </w:r>
      <w:r>
        <w:rPr>
          <w:rFonts w:cs="Arial" w:hAnsi="Arial" w:eastAsia="Arial" w:ascii="Arial"/>
          <w:spacing w:val="25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arket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–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estlé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13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2003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                       </w:t>
      </w:r>
      <w:r>
        <w:rPr>
          <w:rFonts w:cs="Arial" w:hAnsi="Arial" w:eastAsia="Arial" w:ascii="Arial"/>
          <w:spacing w:val="25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arket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–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estlé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</w:p>
    <w:p>
      <w:pPr>
        <w:rPr>
          <w:sz w:val="11"/>
          <w:szCs w:val="11"/>
        </w:rPr>
        <w:jc w:val="left"/>
        <w:spacing w:before="9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2260" w:val="left"/>
        </w:tabs>
        <w:jc w:val="left"/>
        <w:ind w:left="2273" w:right="3270" w:hanging="2160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2000</w:t>
        <w:tab/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ss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&amp;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scu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–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estlé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</w:p>
    <w:p>
      <w:pPr>
        <w:rPr>
          <w:sz w:val="11"/>
          <w:szCs w:val="11"/>
        </w:rPr>
        <w:jc w:val="left"/>
        <w:spacing w:before="7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13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1997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                       </w:t>
      </w:r>
      <w:r>
        <w:rPr>
          <w:rFonts w:cs="Arial" w:hAnsi="Arial" w:eastAsia="Arial" w:ascii="Arial"/>
          <w:spacing w:val="25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–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estlé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</w:p>
    <w:p>
      <w:pPr>
        <w:rPr>
          <w:sz w:val="11"/>
          <w:szCs w:val="11"/>
        </w:rPr>
        <w:jc w:val="left"/>
        <w:spacing w:before="9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13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1995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                       </w:t>
      </w:r>
      <w:r>
        <w:rPr>
          <w:rFonts w:cs="Arial" w:hAnsi="Arial" w:eastAsia="Arial" w:ascii="Arial"/>
          <w:spacing w:val="3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CE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k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olad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–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zech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13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1992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                       </w:t>
      </w:r>
      <w:r>
        <w:rPr>
          <w:rFonts w:cs="Arial" w:hAnsi="Arial" w:eastAsia="Arial" w:ascii="Arial"/>
          <w:spacing w:val="25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arket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–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estlé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</w:t>
      </w:r>
    </w:p>
    <w:p>
      <w:pPr>
        <w:rPr>
          <w:sz w:val="11"/>
          <w:szCs w:val="11"/>
        </w:rPr>
        <w:jc w:val="left"/>
        <w:spacing w:before="9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13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1989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                       </w:t>
      </w:r>
      <w:r>
        <w:rPr>
          <w:rFonts w:cs="Arial" w:hAnsi="Arial" w:eastAsia="Arial" w:ascii="Arial"/>
          <w:spacing w:val="25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arke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re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–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estlé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</w:t>
      </w:r>
    </w:p>
    <w:p>
      <w:pPr>
        <w:rPr>
          <w:sz w:val="11"/>
          <w:szCs w:val="11"/>
        </w:rPr>
        <w:jc w:val="left"/>
        <w:spacing w:before="9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13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1988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                       </w:t>
      </w:r>
      <w:r>
        <w:rPr>
          <w:rFonts w:cs="Arial" w:hAnsi="Arial" w:eastAsia="Arial" w:ascii="Arial"/>
          <w:spacing w:val="25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arket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ci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Z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–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é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ers</w:t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13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1985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                       </w:t>
      </w:r>
      <w:r>
        <w:rPr>
          <w:rFonts w:cs="Arial" w:hAnsi="Arial" w:eastAsia="Arial" w:ascii="Arial"/>
          <w:spacing w:val="25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od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–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é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Japan</w:t>
      </w:r>
    </w:p>
    <w:p>
      <w:pPr>
        <w:rPr>
          <w:sz w:val="11"/>
          <w:szCs w:val="11"/>
        </w:rPr>
        <w:jc w:val="left"/>
        <w:spacing w:before="9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13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1983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                       </w:t>
      </w:r>
      <w:r>
        <w:rPr>
          <w:rFonts w:cs="Arial" w:hAnsi="Arial" w:eastAsia="Arial" w:ascii="Arial"/>
          <w:spacing w:val="25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rod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ct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–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é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Japan</w:t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13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1980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                       </w:t>
      </w:r>
      <w:r>
        <w:rPr>
          <w:rFonts w:cs="Arial" w:hAnsi="Arial" w:eastAsia="Arial" w:ascii="Arial"/>
          <w:spacing w:val="25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arke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–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estlé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" w:lineRule="exact" w:line="240"/>
        <w:ind w:left="2273"/>
      </w:pPr>
      <w:r>
        <w:pict>
          <v:shape type="#_x0000_t75" style="position:absolute;margin-left:455.05pt;margin-top:165.75pt;width:109.6pt;height:139.5pt;mso-position-horizontal-relative:page;mso-position-vertical-relative:page;z-index:-102">
            <v:imagedata o:title="" r:id="rId5"/>
          </v:shape>
        </w:pic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estlé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z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erl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,</w:t>
      </w:r>
      <w:r>
        <w:rPr>
          <w:rFonts w:cs="Arial" w:hAnsi="Arial" w:eastAsia="Arial" w:ascii="Arial"/>
          <w:spacing w:val="3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estlé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and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é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Ja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an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sz w:val="14"/>
          <w:szCs w:val="14"/>
        </w:rPr>
        <w:jc w:val="left"/>
        <w:spacing w:before="6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  <w:sectPr>
          <w:type w:val="continuous"/>
          <w:pgSz w:w="11920" w:h="16840"/>
          <w:pgMar w:top="1300" w:bottom="280" w:left="1020" w:right="460"/>
        </w:sectPr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2"/>
        <w:ind w:left="113" w:right="-53"/>
      </w:pP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cati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28"/>
          <w:szCs w:val="28"/>
        </w:rPr>
        <w:jc w:val="left"/>
        <w:spacing w:before="5" w:lineRule="exact" w:line="280"/>
      </w:pPr>
      <w:r>
        <w:br w:type="column"/>
      </w: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ersity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z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)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–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</w:pP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omic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</w:p>
    <w:p>
      <w:pPr>
        <w:rPr>
          <w:sz w:val="11"/>
          <w:szCs w:val="11"/>
        </w:rPr>
        <w:jc w:val="left"/>
        <w:spacing w:before="9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sectPr>
          <w:type w:val="continuous"/>
          <w:pgSz w:w="11920" w:h="16840"/>
          <w:pgMar w:top="1300" w:bottom="280" w:left="1020" w:right="460"/>
          <w:cols w:num="2" w:equalWidth="off">
            <w:col w:w="1093" w:space="1180"/>
            <w:col w:w="8167"/>
          </w:cols>
        </w:sectPr>
      </w:pP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am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or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ec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5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–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-4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us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sz w:val="22"/>
          <w:szCs w:val="22"/>
        </w:rPr>
        <w:jc w:val="left"/>
        <w:spacing w:before="6" w:lineRule="exact" w:line="220"/>
        <w:sectPr>
          <w:type w:val="continuous"/>
          <w:pgSz w:w="11920" w:h="16840"/>
          <w:pgMar w:top="1300" w:bottom="280" w:left="1020" w:right="460"/>
        </w:sectPr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2"/>
        <w:ind w:left="113" w:right="-53"/>
      </w:pP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Languages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28"/>
          <w:szCs w:val="28"/>
        </w:rPr>
        <w:jc w:val="left"/>
        <w:spacing w:before="5" w:lineRule="exact" w:line="280"/>
      </w:pPr>
      <w:r>
        <w:br w:type="column"/>
      </w: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sectPr>
          <w:type w:val="continuous"/>
          <w:pgSz w:w="11920" w:h="16840"/>
          <w:pgMar w:top="1300" w:bottom="280" w:left="1020" w:right="460"/>
          <w:cols w:num="2" w:equalWidth="off">
            <w:col w:w="1203" w:space="1071"/>
            <w:col w:w="8166"/>
          </w:cols>
        </w:sectPr>
      </w:pP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Frenc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sh,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Ja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ese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sz w:val="22"/>
          <w:szCs w:val="22"/>
        </w:rPr>
        <w:jc w:val="left"/>
        <w:spacing w:before="6" w:lineRule="exact" w:line="220"/>
        <w:sectPr>
          <w:type w:val="continuous"/>
          <w:pgSz w:w="11920" w:h="16840"/>
          <w:pgMar w:top="1300" w:bottom="280" w:left="1020" w:right="460"/>
        </w:sectPr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2"/>
        <w:ind w:left="113" w:right="-53"/>
      </w:pPr>
      <w:r>
        <w:pict>
          <v:group style="position:absolute;margin-left:48.97pt;margin-top:141.69pt;width:525.94pt;height:4.54pt;mso-position-horizontal-relative:page;mso-position-vertical-relative:page;z-index:-103" coordorigin="979,2834" coordsize="10519,91">
            <v:shape style="position:absolute;left:1025;top:2879;width:7908;height:0" coordorigin="1025,2879" coordsize="7908,0" path="m1025,2879l8932,2879e" filled="f" stroked="t" strokeweight="4.54pt" strokecolor="#5075DC">
              <v:path arrowok="t"/>
            </v:shape>
            <v:shape style="position:absolute;left:8932;top:2879;width:89;height:0" coordorigin="8932,2879" coordsize="89,0" path="m8932,2879l9021,2879e" filled="f" stroked="t" strokeweight="4.54pt" strokecolor="#5075DC">
              <v:path arrowok="t"/>
            </v:shape>
            <v:shape style="position:absolute;left:9021;top:2879;width:2432;height:0" coordorigin="9021,2879" coordsize="2432,0" path="m9021,2879l11453,2879e" filled="f" stroked="t" strokeweight="4.54pt" strokecolor="#5075DC">
              <v:path arrowok="t"/>
            </v:shape>
            <w10:wrap type="none"/>
          </v:group>
        </w:pict>
      </w:r>
      <w:r>
        <w:pict>
          <v:group style="position:absolute;margin-left:50.95pt;margin-top:56.59pt;width:521.98pt;height:0.58pt;mso-position-horizontal-relative:page;mso-position-vertical-relative:page;z-index:-104" coordorigin="1019,1132" coordsize="10440,12">
            <v:shape style="position:absolute;left:1025;top:1138;width:7908;height:0" coordorigin="1025,1138" coordsize="7908,0" path="m1025,1138l8932,1138e" filled="f" stroked="t" strokeweight="0.58pt" strokecolor="#000000">
              <v:path arrowok="t"/>
            </v:shape>
            <v:shape style="position:absolute;left:8932;top:1138;width:10;height:0" coordorigin="8932,1138" coordsize="10,0" path="m8932,1138l8942,1138e" filled="f" stroked="t" strokeweight="0.58pt" strokecolor="#000000">
              <v:path arrowok="t"/>
            </v:shape>
            <v:shape style="position:absolute;left:8942;top:1138;width:2511;height:0" coordorigin="8942,1138" coordsize="2511,0" path="m8942,1138l11453,1138e" filled="f" stroked="t" strokeweight="0.58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emb</w:t>
      </w:r>
      <w:r>
        <w:rPr>
          <w:rFonts w:cs="Arial" w:hAnsi="Arial" w:eastAsia="Arial" w:ascii="Arial"/>
          <w:i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sh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ps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28"/>
          <w:szCs w:val="28"/>
        </w:rPr>
        <w:jc w:val="left"/>
        <w:spacing w:before="12" w:lineRule="exact" w:line="280"/>
      </w:pPr>
      <w:r>
        <w:br w:type="column"/>
      </w: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right="5065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TOL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JI</w:t>
      </w:r>
    </w:p>
    <w:sectPr>
      <w:type w:val="continuous"/>
      <w:pgSz w:w="11920" w:h="16840"/>
      <w:pgMar w:top="1300" w:bottom="280" w:left="1020" w:right="460"/>
      <w:cols w:num="2" w:equalWidth="off">
        <w:col w:w="2083" w:space="231"/>
        <w:col w:w="8126"/>
      </w:cols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image" Target="media\image1.jpg"/><Relationship Id="rId5" Type="http://schemas.openxmlformats.org/officeDocument/2006/relationships/image" Target="media\image2.jp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